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6EFF3E05" w:rsidR="00533FAA" w:rsidRPr="00533FAA" w:rsidRDefault="005B5686"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EC7904">
        <w:rPr>
          <w:rFonts w:cstheme="minorHAnsi"/>
          <w:color w:val="000000" w:themeColor="text1"/>
          <w:sz w:val="20"/>
          <w:szCs w:val="20"/>
        </w:rPr>
        <w:t>7</w:t>
      </w:r>
      <w:r>
        <w:rPr>
          <w:rFonts w:cstheme="minorHAnsi"/>
          <w:color w:val="000000" w:themeColor="text1"/>
          <w:sz w:val="20"/>
          <w:szCs w:val="20"/>
        </w:rPr>
        <w:t xml:space="preserve"> DO SWZ</w:t>
      </w:r>
      <w:r w:rsidR="0017020E">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3760F3">
        <w:rPr>
          <w:rFonts w:cstheme="minorHAnsi"/>
          <w:color w:val="000000" w:themeColor="text1"/>
          <w:sz w:val="20"/>
          <w:szCs w:val="20"/>
        </w:rPr>
        <w:t>O</w:t>
      </w:r>
      <w:r w:rsidR="003760F3" w:rsidRPr="003760F3">
        <w:rPr>
          <w:rFonts w:cstheme="minorHAnsi"/>
          <w:color w:val="000000" w:themeColor="text1"/>
          <w:sz w:val="20"/>
          <w:szCs w:val="20"/>
        </w:rPr>
        <w:t xml:space="preserve">ŚWIADCZENIE </w:t>
      </w:r>
      <w:r w:rsidR="00EC7904" w:rsidRPr="00EC7904">
        <w:rPr>
          <w:rFonts w:cstheme="minorHAnsi"/>
          <w:color w:val="000000" w:themeColor="text1"/>
          <w:sz w:val="20"/>
          <w:szCs w:val="20"/>
        </w:rPr>
        <w:t>W SPRAWIE DOŚWIADCZENIA ZAWODOWEGO</w:t>
      </w:r>
      <w:r w:rsidR="00EC7904">
        <w:rPr>
          <w:rFonts w:cstheme="minorHAnsi"/>
          <w:color w:val="000000" w:themeColor="text1"/>
          <w:sz w:val="20"/>
          <w:szCs w:val="20"/>
        </w:rPr>
        <w:t xml:space="preserve"> (</w:t>
      </w:r>
      <w:r w:rsidR="004D20CD">
        <w:rPr>
          <w:rFonts w:cstheme="minorHAnsi"/>
          <w:color w:val="000000" w:themeColor="text1"/>
          <w:sz w:val="20"/>
          <w:szCs w:val="20"/>
        </w:rPr>
        <w:t>PT+</w:t>
      </w:r>
      <w:r w:rsidR="00EC7904">
        <w:rPr>
          <w:rFonts w:cstheme="minorHAnsi"/>
          <w:color w:val="000000" w:themeColor="text1"/>
          <w:sz w:val="20"/>
          <w:szCs w:val="20"/>
        </w:rPr>
        <w:t>RBM)</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77777777"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3B3C7C58"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w:t>
            </w:r>
          </w:p>
          <w:p w14:paraId="1A7B0A7F" w14:textId="77777777" w:rsidR="00670E55" w:rsidRPr="00670E55" w:rsidRDefault="00670E55" w:rsidP="00670E55">
            <w:pPr>
              <w:spacing w:before="120" w:after="120" w:line="240" w:lineRule="auto"/>
              <w:contextualSpacing/>
              <w:jc w:val="center"/>
              <w:rPr>
                <w:rFonts w:asciiTheme="minorHAnsi" w:eastAsia="Calibri" w:hAnsiTheme="minorHAnsi" w:cstheme="minorHAnsi"/>
                <w:sz w:val="20"/>
              </w:rPr>
            </w:pPr>
            <w:r w:rsidRPr="00670E55">
              <w:rPr>
                <w:rFonts w:asciiTheme="minorHAnsi" w:eastAsia="Calibri" w:hAnsiTheme="minorHAnsi" w:cstheme="minorHAnsi"/>
                <w:sz w:val="20"/>
              </w:rPr>
              <w:t>w imieniu i na rzecz której działa:</w:t>
            </w:r>
            <w:bookmarkStart w:id="2" w:name="_GoBack"/>
            <w:bookmarkEnd w:id="2"/>
          </w:p>
          <w:p w14:paraId="7D4E6B65" w14:textId="77777777" w:rsidR="00670E55" w:rsidRPr="00670E55" w:rsidRDefault="00670E55" w:rsidP="00670E55">
            <w:pPr>
              <w:spacing w:before="120" w:after="120" w:line="240" w:lineRule="auto"/>
              <w:contextualSpacing/>
              <w:jc w:val="center"/>
              <w:rPr>
                <w:rFonts w:asciiTheme="minorHAnsi" w:eastAsia="Calibri" w:hAnsiTheme="minorHAnsi" w:cstheme="minorHAnsi"/>
                <w:b/>
                <w:sz w:val="20"/>
              </w:rPr>
            </w:pPr>
            <w:r w:rsidRPr="00670E55">
              <w:rPr>
                <w:rFonts w:asciiTheme="minorHAnsi" w:eastAsia="Calibri" w:hAnsiTheme="minorHAnsi" w:cstheme="minorHAnsi"/>
                <w:b/>
                <w:sz w:val="20"/>
              </w:rPr>
              <w:t>PGE Dystrybucja S.A. Oddział Łódź</w:t>
            </w:r>
          </w:p>
          <w:p w14:paraId="3BEE62C1" w14:textId="447B09E9" w:rsidR="001068D7" w:rsidRPr="00670E55" w:rsidRDefault="00670E55" w:rsidP="00670E55">
            <w:pPr>
              <w:spacing w:line="360" w:lineRule="auto"/>
              <w:jc w:val="center"/>
              <w:rPr>
                <w:rFonts w:asciiTheme="minorHAnsi" w:eastAsiaTheme="majorEastAsia" w:hAnsiTheme="minorHAnsi" w:cstheme="minorHAnsi"/>
                <w:i/>
                <w:iCs/>
                <w:sz w:val="20"/>
              </w:rPr>
            </w:pPr>
            <w:r w:rsidRPr="00670E55">
              <w:rPr>
                <w:rFonts w:asciiTheme="minorHAnsi" w:eastAsia="Calibri" w:hAnsiTheme="minorHAnsi" w:cstheme="minorHAnsi"/>
                <w:sz w:val="20"/>
              </w:rPr>
              <w:t>ul. Tuwima 58, 90-021 Łódź</w:t>
            </w:r>
          </w:p>
        </w:tc>
      </w:tr>
    </w:tbl>
    <w:p w14:paraId="4E74576A" w14:textId="38874F80"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3A01B4E5" w14:textId="6E859566"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15C14C97" w14:textId="77777777" w:rsidR="003760F3" w:rsidRDefault="003760F3"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4EF16964" w:rsidR="005B5686" w:rsidRPr="004B4556" w:rsidRDefault="003760F3" w:rsidP="00533FAA">
      <w:pPr>
        <w:tabs>
          <w:tab w:val="left" w:pos="1628"/>
        </w:tabs>
        <w:jc w:val="center"/>
        <w:rPr>
          <w:rFonts w:asciiTheme="minorHAnsi" w:hAnsiTheme="minorHAnsi" w:cstheme="minorHAnsi"/>
          <w:sz w:val="20"/>
        </w:rPr>
      </w:pPr>
      <w:r>
        <w:rPr>
          <w:rFonts w:asciiTheme="minorHAnsi" w:hAnsiTheme="minorHAnsi" w:cstheme="minorHAnsi"/>
          <w:b/>
        </w:rPr>
        <w:t>O</w:t>
      </w:r>
      <w:r w:rsidRPr="00C05C4B">
        <w:rPr>
          <w:rFonts w:asciiTheme="minorHAnsi" w:hAnsiTheme="minorHAnsi" w:cstheme="minorHAnsi"/>
          <w:b/>
        </w:rPr>
        <w:t xml:space="preserve">ŚWIADCZENIE W SPRAWIE </w:t>
      </w:r>
      <w:r w:rsidR="00561689">
        <w:rPr>
          <w:rFonts w:asciiTheme="minorHAnsi" w:hAnsiTheme="minorHAnsi" w:cstheme="minorHAnsi"/>
          <w:b/>
        </w:rPr>
        <w:t>DOŚWIADCZENIA ZAWODOWEGO</w:t>
      </w:r>
      <w:r w:rsidR="00EC7904">
        <w:rPr>
          <w:rFonts w:asciiTheme="minorHAnsi" w:hAnsiTheme="minorHAnsi" w:cstheme="minorHAnsi"/>
          <w:b/>
        </w:rPr>
        <w:t xml:space="preserve"> (</w:t>
      </w:r>
      <w:r w:rsidR="004D20CD">
        <w:rPr>
          <w:rFonts w:asciiTheme="minorHAnsi" w:hAnsiTheme="minorHAnsi" w:cstheme="minorHAnsi"/>
          <w:b/>
        </w:rPr>
        <w:t>PT+</w:t>
      </w:r>
      <w:r w:rsidR="00EC7904">
        <w:rPr>
          <w:rFonts w:asciiTheme="minorHAnsi" w:hAnsiTheme="minorHAnsi" w:cstheme="minorHAnsi"/>
          <w:b/>
        </w:rPr>
        <w:t>RBM)</w:t>
      </w:r>
    </w:p>
    <w:p w14:paraId="46EA4CC4" w14:textId="33A3EAF0" w:rsidR="00533FAA" w:rsidRDefault="00533FAA" w:rsidP="00533FAA">
      <w:pPr>
        <w:rPr>
          <w:rFonts w:asciiTheme="minorHAnsi" w:hAnsiTheme="minorHAnsi" w:cstheme="minorHAnsi"/>
          <w:sz w:val="20"/>
        </w:rPr>
      </w:pPr>
    </w:p>
    <w:p w14:paraId="3278C7DD" w14:textId="5E98387C" w:rsidR="003760F3" w:rsidRDefault="003760F3" w:rsidP="00533FAA">
      <w:pPr>
        <w:rPr>
          <w:rFonts w:asciiTheme="minorHAnsi" w:hAnsiTheme="minorHAnsi" w:cstheme="minorHAnsi"/>
          <w:sz w:val="20"/>
        </w:rPr>
      </w:pPr>
    </w:p>
    <w:p w14:paraId="10BBC6AA" w14:textId="77777777" w:rsidR="003760F3" w:rsidRPr="00CD053C" w:rsidRDefault="003760F3" w:rsidP="00533FAA">
      <w:pPr>
        <w:rPr>
          <w:rFonts w:asciiTheme="minorHAnsi" w:hAnsiTheme="minorHAnsi" w:cstheme="minorHAnsi"/>
          <w:sz w:val="20"/>
        </w:rPr>
      </w:pPr>
    </w:p>
    <w:p w14:paraId="4446876F" w14:textId="1C2319A3" w:rsidR="004D20CD" w:rsidRDefault="00533FAA" w:rsidP="00532976">
      <w:pPr>
        <w:spacing w:before="120" w:line="240" w:lineRule="auto"/>
        <w:rPr>
          <w:rFonts w:asciiTheme="minorHAnsi" w:hAnsiTheme="minorHAnsi" w:cstheme="minorHAnsi"/>
          <w:sz w:val="20"/>
          <w:lang w:eastAsia="pl-PL"/>
        </w:rPr>
      </w:pPr>
      <w:r w:rsidRPr="00CD053C">
        <w:rPr>
          <w:rFonts w:asciiTheme="minorHAnsi" w:hAnsiTheme="minorHAnsi" w:cstheme="minorHAnsi"/>
          <w:sz w:val="20"/>
          <w:lang w:eastAsia="pl-PL"/>
        </w:rPr>
        <w:t xml:space="preserve">Składając Ofertę w postępowaniu zakupowym nr </w:t>
      </w:r>
      <w:r w:rsidR="00D77CAB" w:rsidRPr="009128E0">
        <w:rPr>
          <w:rFonts w:asciiTheme="minorHAnsi" w:hAnsiTheme="minorHAnsi" w:cstheme="minorHAnsi"/>
          <w:b/>
          <w:color w:val="000000" w:themeColor="text1"/>
          <w:sz w:val="20"/>
          <w:lang w:eastAsia="pl-PL"/>
        </w:rPr>
        <w:t>POST/DYS/OLD/GZ/03141/2025</w:t>
      </w:r>
      <w:r w:rsidRPr="009128E0">
        <w:rPr>
          <w:rFonts w:asciiTheme="minorHAnsi" w:hAnsiTheme="minorHAnsi" w:cstheme="minorHAnsi"/>
          <w:color w:val="000000" w:themeColor="text1"/>
          <w:sz w:val="20"/>
          <w:lang w:eastAsia="pl-PL"/>
        </w:rPr>
        <w:t xml:space="preserve"> prowadzonym w trybie przetargu nieograniczonego </w:t>
      </w:r>
      <w:r w:rsidR="00EF1BBE" w:rsidRPr="009128E0">
        <w:rPr>
          <w:rFonts w:asciiTheme="minorHAnsi" w:hAnsiTheme="minorHAnsi" w:cstheme="minorHAnsi"/>
          <w:color w:val="000000" w:themeColor="text1"/>
          <w:sz w:val="20"/>
          <w:lang w:eastAsia="pl-PL"/>
        </w:rPr>
        <w:t>pn</w:t>
      </w:r>
      <w:r w:rsidR="00670E55" w:rsidRPr="009128E0">
        <w:rPr>
          <w:rFonts w:asciiTheme="minorHAnsi" w:hAnsiTheme="minorHAnsi" w:cstheme="minorHAnsi"/>
          <w:color w:val="000000" w:themeColor="text1"/>
          <w:sz w:val="20"/>
          <w:lang w:eastAsia="pl-PL"/>
        </w:rPr>
        <w:t>.</w:t>
      </w:r>
      <w:r w:rsidR="0017020E" w:rsidRPr="009128E0">
        <w:rPr>
          <w:rFonts w:asciiTheme="minorHAnsi" w:eastAsiaTheme="minorHAnsi" w:hAnsiTheme="minorHAnsi" w:cstheme="minorBidi"/>
          <w:b/>
          <w:color w:val="000000" w:themeColor="text1"/>
          <w:szCs w:val="22"/>
        </w:rPr>
        <w:t xml:space="preserve"> </w:t>
      </w:r>
      <w:r w:rsidR="00D77CAB" w:rsidRPr="009128E0">
        <w:rPr>
          <w:rFonts w:asciiTheme="minorHAnsi" w:hAnsiTheme="minorHAnsi" w:cstheme="minorHAnsi"/>
          <w:b/>
          <w:color w:val="000000" w:themeColor="text1"/>
          <w:sz w:val="20"/>
          <w:lang w:eastAsia="pl-PL"/>
        </w:rPr>
        <w:t>Sukcesywne wykonywanie prac projektowych i robot budowlanych polegających na wykonywaniu przyłączy lub linii niskiego napięcia dla celów przyłączenia nowych odbiorców na terenie PGE Dystrybucja S.A. Oddział Łódź na obszarze działania RE Żyrardów (powiat Żyrardów)- w obrębie miast/gmin: Puszcza Mariańska, Wiskitki.</w:t>
      </w:r>
      <w:r w:rsidRPr="009128E0">
        <w:rPr>
          <w:rFonts w:asciiTheme="minorHAnsi" w:hAnsiTheme="minorHAnsi" w:cstheme="minorHAnsi"/>
          <w:color w:val="000000" w:themeColor="text1"/>
          <w:sz w:val="20"/>
        </w:rPr>
        <w:t xml:space="preserve">, </w:t>
      </w:r>
      <w:r w:rsidRPr="009128E0">
        <w:rPr>
          <w:rFonts w:asciiTheme="minorHAnsi" w:hAnsiTheme="minorHAnsi" w:cstheme="minorHAnsi"/>
          <w:b/>
          <w:color w:val="000000" w:themeColor="text1"/>
          <w:sz w:val="20"/>
          <w:lang w:eastAsia="pl-PL"/>
        </w:rPr>
        <w:t>oświadczamy</w:t>
      </w:r>
      <w:r w:rsidRPr="00CD053C">
        <w:rPr>
          <w:rFonts w:asciiTheme="minorHAnsi" w:hAnsiTheme="minorHAnsi" w:cstheme="minorHAnsi"/>
          <w:sz w:val="20"/>
          <w:lang w:eastAsia="pl-PL"/>
        </w:rPr>
        <w:t xml:space="preserve">, </w:t>
      </w:r>
      <w:r w:rsidRPr="00CD053C">
        <w:rPr>
          <w:rFonts w:asciiTheme="minorHAnsi" w:hAnsiTheme="minorHAnsi" w:cstheme="minorHAnsi"/>
          <w:bCs/>
          <w:sz w:val="20"/>
          <w:lang w:eastAsia="pl-PL"/>
        </w:rPr>
        <w:t>że</w:t>
      </w:r>
      <w:r w:rsidRPr="00CD053C">
        <w:rPr>
          <w:rFonts w:asciiTheme="minorHAnsi" w:hAnsiTheme="minorHAnsi" w:cstheme="minorHAnsi"/>
          <w:sz w:val="20"/>
          <w:lang w:eastAsia="pl-PL"/>
        </w:rPr>
        <w:t xml:space="preserve"> </w:t>
      </w:r>
      <w:r w:rsidR="00EC7904">
        <w:rPr>
          <w:rFonts w:asciiTheme="minorHAnsi" w:hAnsiTheme="minorHAnsi" w:cstheme="minorHAnsi"/>
          <w:sz w:val="20"/>
          <w:lang w:eastAsia="pl-PL"/>
        </w:rPr>
        <w:t>posiadamy odpow</w:t>
      </w:r>
      <w:r w:rsidR="004D20CD">
        <w:rPr>
          <w:rFonts w:asciiTheme="minorHAnsi" w:hAnsiTheme="minorHAnsi" w:cstheme="minorHAnsi"/>
          <w:sz w:val="20"/>
          <w:lang w:eastAsia="pl-PL"/>
        </w:rPr>
        <w:t>iednie doświadczenie zawodowe i:</w:t>
      </w:r>
    </w:p>
    <w:p w14:paraId="7BDB16BE" w14:textId="6245AAF5" w:rsidR="004D20CD" w:rsidRPr="004D20CD" w:rsidRDefault="004D20CD" w:rsidP="004D20CD">
      <w:pPr>
        <w:pStyle w:val="Akapitzlist"/>
        <w:numPr>
          <w:ilvl w:val="0"/>
          <w:numId w:val="57"/>
        </w:numPr>
        <w:spacing w:before="120" w:line="240" w:lineRule="auto"/>
        <w:rPr>
          <w:rFonts w:ascii="Calibri" w:hAnsi="Calibri"/>
          <w:sz w:val="20"/>
        </w:rPr>
      </w:pPr>
      <w:r w:rsidRPr="004D20CD">
        <w:rPr>
          <w:rFonts w:ascii="Calibri" w:hAnsi="Calibri"/>
          <w:sz w:val="20"/>
        </w:rPr>
        <w:t>w okresie ostatnich 3 lat przed upływem terminu składania ofert, a jeżeli okres prowadzenia działalności jest krótszy – w tym okresie, zrealizowali</w:t>
      </w:r>
      <w:r>
        <w:rPr>
          <w:rFonts w:ascii="Calibri" w:hAnsi="Calibri"/>
          <w:sz w:val="20"/>
        </w:rPr>
        <w:t>śmy</w:t>
      </w:r>
      <w:r w:rsidRPr="004D20CD">
        <w:rPr>
          <w:rFonts w:ascii="Calibri" w:hAnsi="Calibri"/>
          <w:sz w:val="20"/>
        </w:rPr>
        <w:t xml:space="preserve"> minimum 3 dokumentacje projektowe odpowiadające swoim rodzajem projektom stanowiącym przedmiot zamówienia</w:t>
      </w:r>
    </w:p>
    <w:p w14:paraId="3473EB6A" w14:textId="7B11FB1A" w:rsidR="00CD053C" w:rsidRPr="004D20CD" w:rsidRDefault="00561689" w:rsidP="004D20CD">
      <w:pPr>
        <w:pStyle w:val="Akapitzlist"/>
        <w:numPr>
          <w:ilvl w:val="0"/>
          <w:numId w:val="57"/>
        </w:numPr>
        <w:spacing w:before="120" w:line="240" w:lineRule="auto"/>
        <w:rPr>
          <w:rFonts w:ascii="Calibri" w:hAnsi="Calibri"/>
          <w:sz w:val="20"/>
        </w:rPr>
      </w:pPr>
      <w:r w:rsidRPr="004D20CD">
        <w:rPr>
          <w:rFonts w:ascii="Calibri" w:hAnsi="Calibri"/>
          <w:sz w:val="20"/>
        </w:rPr>
        <w:t xml:space="preserve">w okresie ostatnich 5 lat przed upływem terminu składania ofert, a jeżeli okres prowadzenia działalności jest krótszy – w tym okresie, zrealizowaliśmy minimum </w:t>
      </w:r>
      <w:r w:rsidR="00E32913" w:rsidRPr="004D20CD">
        <w:rPr>
          <w:rFonts w:ascii="Calibri" w:hAnsi="Calibri"/>
          <w:sz w:val="20"/>
        </w:rPr>
        <w:t>3</w:t>
      </w:r>
      <w:r w:rsidR="00EC7904" w:rsidRPr="004D20CD">
        <w:rPr>
          <w:rFonts w:ascii="Calibri" w:hAnsi="Calibri"/>
          <w:sz w:val="20"/>
        </w:rPr>
        <w:t xml:space="preserve"> </w:t>
      </w:r>
      <w:r w:rsidRPr="004D20CD">
        <w:rPr>
          <w:rFonts w:ascii="Calibri" w:hAnsi="Calibri"/>
          <w:sz w:val="20"/>
        </w:rPr>
        <w:t>roboty budowlane odpowiadające swoim rodzajem robotom s</w:t>
      </w:r>
      <w:r w:rsidR="00EC7904" w:rsidRPr="004D20CD">
        <w:rPr>
          <w:rFonts w:ascii="Calibri" w:hAnsi="Calibri"/>
          <w:sz w:val="20"/>
        </w:rPr>
        <w:t>tanowiącym przedmiot zamówienia.</w:t>
      </w:r>
    </w:p>
    <w:p w14:paraId="5E1B1D38" w14:textId="08A21578" w:rsidR="00CD053C" w:rsidRDefault="00CD053C" w:rsidP="00CD053C">
      <w:pPr>
        <w:spacing w:after="200" w:line="276" w:lineRule="auto"/>
        <w:rPr>
          <w:rFonts w:ascii="Calibri" w:hAnsi="Calibri"/>
          <w:sz w:val="20"/>
        </w:rPr>
      </w:pPr>
    </w:p>
    <w:p w14:paraId="4D1E619A" w14:textId="1CA504B7" w:rsidR="00EC7904" w:rsidRDefault="00EC7904" w:rsidP="00CD053C">
      <w:pPr>
        <w:spacing w:after="200" w:line="276" w:lineRule="auto"/>
        <w:rPr>
          <w:rFonts w:ascii="Calibri" w:hAnsi="Calibri"/>
          <w:sz w:val="20"/>
        </w:rPr>
      </w:pPr>
    </w:p>
    <w:p w14:paraId="01B293A9" w14:textId="77777777" w:rsidR="00EC7904" w:rsidRPr="00CD053C" w:rsidRDefault="00EC7904" w:rsidP="00CD053C">
      <w:pPr>
        <w:spacing w:after="200" w:line="276" w:lineRule="auto"/>
        <w:rPr>
          <w:rFonts w:ascii="Calibri" w:hAnsi="Calibri"/>
          <w:sz w:val="20"/>
        </w:rPr>
      </w:pPr>
    </w:p>
    <w:p w14:paraId="0ACCE278" w14:textId="77777777" w:rsidR="00CD053C" w:rsidRPr="00CD053C" w:rsidRDefault="00CD053C" w:rsidP="00133589">
      <w:pPr>
        <w:widowControl w:val="0"/>
        <w:snapToGrid w:val="0"/>
        <w:spacing w:line="240" w:lineRule="auto"/>
        <w:ind w:right="170"/>
        <w:rPr>
          <w:rFonts w:asciiTheme="minorHAnsi" w:hAnsiTheme="minorHAnsi" w:cstheme="minorHAnsi"/>
          <w:sz w:val="20"/>
          <w:highlight w:val="yellow"/>
          <w:lang w:eastAsia="pl-PL"/>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3"/>
    <w:bookmarkEnd w:id="4"/>
    <w:bookmarkEnd w:id="5"/>
    <w:p w14:paraId="4D561F08" w14:textId="6531F684" w:rsidR="005B5686" w:rsidRDefault="005B5686" w:rsidP="001068D7">
      <w:pPr>
        <w:ind w:right="68"/>
        <w:rPr>
          <w:rFonts w:asciiTheme="minorHAnsi" w:hAnsiTheme="minorHAnsi" w:cstheme="minorHAnsi"/>
          <w:i/>
          <w:sz w:val="16"/>
          <w:szCs w:val="16"/>
        </w:rPr>
      </w:pPr>
    </w:p>
    <w:sectPr w:rsidR="005B5686" w:rsidSect="0017020E">
      <w:headerReference w:type="default" r:id="rId13"/>
      <w:footerReference w:type="default" r:id="rId14"/>
      <w:headerReference w:type="first" r:id="rId15"/>
      <w:pgSz w:w="11909" w:h="16834" w:code="9"/>
      <w:pgMar w:top="1418" w:right="1277" w:bottom="993" w:left="1560" w:header="680" w:footer="5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D85D6" w14:textId="77777777" w:rsidR="00885C3F" w:rsidRDefault="00885C3F" w:rsidP="004A302B">
      <w:pPr>
        <w:spacing w:line="240" w:lineRule="auto"/>
      </w:pPr>
      <w:r>
        <w:separator/>
      </w:r>
    </w:p>
  </w:endnote>
  <w:endnote w:type="continuationSeparator" w:id="0">
    <w:p w14:paraId="4D882471" w14:textId="77777777" w:rsidR="00885C3F" w:rsidRDefault="00885C3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380734AF"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9128E0">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9128E0">
      <w:rPr>
        <w:rFonts w:ascii="Calibri" w:hAnsi="Calibri"/>
        <w:bCs/>
        <w:noProof/>
        <w:sz w:val="16"/>
        <w:szCs w:val="16"/>
      </w:rPr>
      <w:t>1</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7015C" w14:textId="77777777" w:rsidR="00885C3F" w:rsidRDefault="00885C3F" w:rsidP="004A302B">
      <w:pPr>
        <w:spacing w:line="240" w:lineRule="auto"/>
      </w:pPr>
      <w:r>
        <w:separator/>
      </w:r>
    </w:p>
  </w:footnote>
  <w:footnote w:type="continuationSeparator" w:id="0">
    <w:p w14:paraId="779B0FCC" w14:textId="77777777" w:rsidR="00885C3F" w:rsidRDefault="00885C3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A1557" w14:textId="20831A7B" w:rsidR="002369B6" w:rsidRPr="0084600E" w:rsidRDefault="0084600E" w:rsidP="0084600E">
    <w:pPr>
      <w:pStyle w:val="Nagwek"/>
      <w:tabs>
        <w:tab w:val="clear" w:pos="4536"/>
        <w:tab w:val="clear" w:pos="9072"/>
        <w:tab w:val="left" w:pos="5265"/>
      </w:tabs>
      <w:spacing w:after="120" w:line="276" w:lineRule="auto"/>
      <w:rPr>
        <w:rFonts w:asciiTheme="minorHAnsi" w:hAnsiTheme="minorHAnsi" w:cstheme="minorHAnsi"/>
        <w:color w:val="4F81BD" w:themeColor="accent1"/>
      </w:rPr>
    </w:pPr>
    <w:r>
      <w:rPr>
        <w:noProof/>
        <w:lang w:eastAsia="pl-PL"/>
      </w:rPr>
      <w:drawing>
        <wp:inline distT="0" distB="0" distL="0" distR="0" wp14:anchorId="4AE5F3FD" wp14:editId="72CE0367">
          <wp:extent cx="876300" cy="681355"/>
          <wp:effectExtent l="0" t="0" r="0" b="4445"/>
          <wp:docPr id="18" name="Obraz 18"/>
          <wp:cNvGraphicFramePr/>
          <a:graphic xmlns:a="http://schemas.openxmlformats.org/drawingml/2006/main">
            <a:graphicData uri="http://schemas.openxmlformats.org/drawingml/2006/picture">
              <pic:pic xmlns:pic="http://schemas.openxmlformats.org/drawingml/2006/picture">
                <pic:nvPicPr>
                  <pic:cNvPr id="18" name="Obraz 18"/>
                  <pic:cNvPicPr/>
                </pic:nvPicPr>
                <pic:blipFill>
                  <a:blip r:embed="rId1">
                    <a:extLst>
                      <a:ext uri="{28A0092B-C50C-407E-A947-70E740481C1C}">
                        <a14:useLocalDpi xmlns:a14="http://schemas.microsoft.com/office/drawing/2010/main" val="0"/>
                      </a:ext>
                    </a:extLst>
                  </a:blip>
                  <a:stretch>
                    <a:fillRect/>
                  </a:stretch>
                </pic:blipFill>
                <pic:spPr bwMode="auto">
                  <a:xfrm>
                    <a:off x="0" y="0"/>
                    <a:ext cx="876300" cy="681355"/>
                  </a:xfrm>
                  <a:prstGeom prst="rect">
                    <a:avLst/>
                  </a:prstGeom>
                  <a:ln>
                    <a:noFill/>
                  </a:ln>
                  <a:effectLst>
                    <a:softEdge rad="112500"/>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F5046" w14:textId="790EBCC5" w:rsidR="008A2988" w:rsidRDefault="0017020E" w:rsidP="0017020E">
    <w:pPr>
      <w:pStyle w:val="Nagwek"/>
      <w:ind w:firstLine="708"/>
    </w:pPr>
    <w:r w:rsidRPr="0017020E">
      <w:rPr>
        <w:rFonts w:ascii="Calibri" w:eastAsia="Calibri" w:hAnsi="Calibri"/>
        <w:b/>
        <w:szCs w:val="22"/>
      </w:rPr>
      <w:t>POST/DYS/OLD/GZ/02385/2021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475078"/>
    <w:multiLevelType w:val="multilevel"/>
    <w:tmpl w:val="86CCDFC6"/>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36397E"/>
    <w:multiLevelType w:val="multilevel"/>
    <w:tmpl w:val="F70A0132"/>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3941E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5" w15:restartNumberingAfterBreak="0">
    <w:nsid w:val="182155FA"/>
    <w:multiLevelType w:val="multilevel"/>
    <w:tmpl w:val="2B302DA8"/>
    <w:lvl w:ilvl="0">
      <w:start w:val="9"/>
      <w:numFmt w:val="decimal"/>
      <w:lvlText w:val="%1"/>
      <w:lvlJc w:val="left"/>
      <w:pPr>
        <w:ind w:left="405" w:hanging="405"/>
      </w:pPr>
      <w:rPr>
        <w:rFonts w:hint="default"/>
      </w:rPr>
    </w:lvl>
    <w:lvl w:ilvl="1">
      <w:start w:val="4"/>
      <w:numFmt w:val="decimal"/>
      <w:lvlText w:val="%1.%2"/>
      <w:lvlJc w:val="left"/>
      <w:pPr>
        <w:ind w:left="943" w:hanging="405"/>
      </w:pPr>
      <w:rPr>
        <w:rFonts w:hint="default"/>
      </w:rPr>
    </w:lvl>
    <w:lvl w:ilvl="2">
      <w:start w:val="5"/>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6"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7"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3605E99"/>
    <w:multiLevelType w:val="multilevel"/>
    <w:tmpl w:val="C8B2DD1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53C1469"/>
    <w:multiLevelType w:val="multilevel"/>
    <w:tmpl w:val="693C8EAA"/>
    <w:lvl w:ilvl="0">
      <w:start w:val="9"/>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5C0523F"/>
    <w:multiLevelType w:val="multilevel"/>
    <w:tmpl w:val="176CDB02"/>
    <w:lvl w:ilvl="0">
      <w:start w:val="9"/>
      <w:numFmt w:val="decimal"/>
      <w:lvlText w:val="%1"/>
      <w:lvlJc w:val="left"/>
      <w:pPr>
        <w:ind w:left="360" w:hanging="360"/>
      </w:pPr>
      <w:rPr>
        <w:rFonts w:hint="default"/>
        <w:b/>
        <w:color w:val="1F497D" w:themeColor="text2"/>
      </w:rPr>
    </w:lvl>
    <w:lvl w:ilvl="1">
      <w:start w:val="1"/>
      <w:numFmt w:val="decimal"/>
      <w:lvlText w:val="%1.%2"/>
      <w:lvlJc w:val="left"/>
      <w:pPr>
        <w:ind w:left="360" w:hanging="360"/>
      </w:pPr>
      <w:rPr>
        <w:rFonts w:hint="default"/>
        <w:b/>
        <w:color w:val="1F497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F497D" w:themeColor="text2"/>
      </w:rPr>
    </w:lvl>
    <w:lvl w:ilvl="6">
      <w:start w:val="1"/>
      <w:numFmt w:val="decimal"/>
      <w:lvlText w:val="%1.%2.%3.%4.%5.%6.%7"/>
      <w:lvlJc w:val="left"/>
      <w:pPr>
        <w:ind w:left="1440" w:hanging="1440"/>
      </w:pPr>
      <w:rPr>
        <w:rFonts w:hint="default"/>
        <w:b/>
        <w:color w:val="1F497D" w:themeColor="text2"/>
      </w:rPr>
    </w:lvl>
    <w:lvl w:ilvl="7">
      <w:start w:val="1"/>
      <w:numFmt w:val="decimal"/>
      <w:lvlText w:val="%1.%2.%3.%4.%5.%6.%7.%8"/>
      <w:lvlJc w:val="left"/>
      <w:pPr>
        <w:ind w:left="1440" w:hanging="1440"/>
      </w:pPr>
      <w:rPr>
        <w:rFonts w:hint="default"/>
        <w:b/>
        <w:color w:val="1F497D" w:themeColor="text2"/>
      </w:rPr>
    </w:lvl>
    <w:lvl w:ilvl="8">
      <w:start w:val="1"/>
      <w:numFmt w:val="decimal"/>
      <w:lvlText w:val="%1.%2.%3.%4.%5.%6.%7.%8.%9"/>
      <w:lvlJc w:val="left"/>
      <w:pPr>
        <w:ind w:left="1800" w:hanging="1800"/>
      </w:pPr>
      <w:rPr>
        <w:rFonts w:hint="default"/>
        <w:b/>
        <w:color w:val="1F497D" w:themeColor="text2"/>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DC86ACE"/>
    <w:multiLevelType w:val="hybridMultilevel"/>
    <w:tmpl w:val="BF00D72A"/>
    <w:lvl w:ilvl="0" w:tplc="7806EA9E">
      <w:start w:val="1"/>
      <w:numFmt w:val="lowerLetter"/>
      <w:lvlText w:val="%1)"/>
      <w:lvlJc w:val="left"/>
      <w:pPr>
        <w:tabs>
          <w:tab w:val="num" w:pos="1440"/>
        </w:tabs>
        <w:ind w:left="1440" w:hanging="360"/>
      </w:pPr>
      <w:rPr>
        <w:rFonts w:hint="default"/>
        <w:b/>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D5D1F87"/>
    <w:multiLevelType w:val="hybridMultilevel"/>
    <w:tmpl w:val="373441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7"/>
  </w:num>
  <w:num w:numId="2">
    <w:abstractNumId w:val="11"/>
  </w:num>
  <w:num w:numId="3">
    <w:abstractNumId w:val="5"/>
  </w:num>
  <w:num w:numId="4">
    <w:abstractNumId w:val="44"/>
  </w:num>
  <w:num w:numId="5">
    <w:abstractNumId w:val="24"/>
  </w:num>
  <w:num w:numId="6">
    <w:abstractNumId w:val="18"/>
  </w:num>
  <w:num w:numId="7">
    <w:abstractNumId w:val="33"/>
  </w:num>
  <w:num w:numId="8">
    <w:abstractNumId w:val="52"/>
  </w:num>
  <w:num w:numId="9">
    <w:abstractNumId w:val="16"/>
  </w:num>
  <w:num w:numId="10">
    <w:abstractNumId w:val="40"/>
  </w:num>
  <w:num w:numId="11">
    <w:abstractNumId w:val="29"/>
  </w:num>
  <w:num w:numId="12">
    <w:abstractNumId w:val="23"/>
  </w:num>
  <w:num w:numId="13">
    <w:abstractNumId w:val="12"/>
  </w:num>
  <w:num w:numId="14">
    <w:abstractNumId w:val="31"/>
  </w:num>
  <w:num w:numId="15">
    <w:abstractNumId w:val="43"/>
  </w:num>
  <w:num w:numId="16">
    <w:abstractNumId w:val="39"/>
  </w:num>
  <w:num w:numId="17">
    <w:abstractNumId w:val="53"/>
  </w:num>
  <w:num w:numId="18">
    <w:abstractNumId w:val="21"/>
  </w:num>
  <w:num w:numId="19">
    <w:abstractNumId w:val="6"/>
  </w:num>
  <w:num w:numId="20">
    <w:abstractNumId w:val="3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5"/>
  </w:num>
  <w:num w:numId="26">
    <w:abstractNumId w:val="17"/>
  </w:num>
  <w:num w:numId="27">
    <w:abstractNumId w:val="28"/>
  </w:num>
  <w:num w:numId="28">
    <w:abstractNumId w:val="7"/>
  </w:num>
  <w:num w:numId="29">
    <w:abstractNumId w:val="26"/>
  </w:num>
  <w:num w:numId="30">
    <w:abstractNumId w:val="34"/>
  </w:num>
  <w:num w:numId="31">
    <w:abstractNumId w:val="32"/>
  </w:num>
  <w:num w:numId="32">
    <w:abstractNumId w:val="38"/>
  </w:num>
  <w:num w:numId="33">
    <w:abstractNumId w:val="41"/>
  </w:num>
  <w:num w:numId="34">
    <w:abstractNumId w:val="19"/>
  </w:num>
  <w:num w:numId="35">
    <w:abstractNumId w:val="22"/>
  </w:num>
  <w:num w:numId="36">
    <w:abstractNumId w:val="4"/>
  </w:num>
  <w:num w:numId="37">
    <w:abstractNumId w:val="50"/>
  </w:num>
  <w:num w:numId="38">
    <w:abstractNumId w:val="47"/>
  </w:num>
  <w:num w:numId="39">
    <w:abstractNumId w:val="54"/>
  </w:num>
  <w:num w:numId="40">
    <w:abstractNumId w:val="45"/>
  </w:num>
  <w:num w:numId="41">
    <w:abstractNumId w:val="3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49"/>
  </w:num>
  <w:num w:numId="47">
    <w:abstractNumId w:val="48"/>
  </w:num>
  <w:num w:numId="48">
    <w:abstractNumId w:val="46"/>
  </w:num>
  <w:num w:numId="49">
    <w:abstractNumId w:val="10"/>
  </w:num>
  <w:num w:numId="50">
    <w:abstractNumId w:val="20"/>
  </w:num>
  <w:num w:numId="51">
    <w:abstractNumId w:val="3"/>
  </w:num>
  <w:num w:numId="52">
    <w:abstractNumId w:val="42"/>
  </w:num>
  <w:num w:numId="53">
    <w:abstractNumId w:val="15"/>
  </w:num>
  <w:num w:numId="54">
    <w:abstractNumId w:val="35"/>
  </w:num>
  <w:num w:numId="55">
    <w:abstractNumId w:val="30"/>
  </w:num>
  <w:num w:numId="56">
    <w:abstractNumId w:val="13"/>
  </w:num>
  <w:num w:numId="57">
    <w:abstractNumId w:val="5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B20"/>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234"/>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1A71"/>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020E"/>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E17"/>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7ED"/>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0F3"/>
    <w:rsid w:val="003766F7"/>
    <w:rsid w:val="00377017"/>
    <w:rsid w:val="0038146C"/>
    <w:rsid w:val="00382329"/>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E19"/>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0CD"/>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976"/>
    <w:rsid w:val="00533129"/>
    <w:rsid w:val="00533E90"/>
    <w:rsid w:val="00533FAA"/>
    <w:rsid w:val="00534AA5"/>
    <w:rsid w:val="0053751B"/>
    <w:rsid w:val="00537956"/>
    <w:rsid w:val="00540974"/>
    <w:rsid w:val="00540CDC"/>
    <w:rsid w:val="00541F0C"/>
    <w:rsid w:val="005434FF"/>
    <w:rsid w:val="00546BF6"/>
    <w:rsid w:val="0054759B"/>
    <w:rsid w:val="005479EE"/>
    <w:rsid w:val="00547B99"/>
    <w:rsid w:val="00550019"/>
    <w:rsid w:val="005514E8"/>
    <w:rsid w:val="00552376"/>
    <w:rsid w:val="005528DB"/>
    <w:rsid w:val="005542A1"/>
    <w:rsid w:val="00554E15"/>
    <w:rsid w:val="00555426"/>
    <w:rsid w:val="0055689B"/>
    <w:rsid w:val="0055697F"/>
    <w:rsid w:val="00556E66"/>
    <w:rsid w:val="005577B7"/>
    <w:rsid w:val="00560BBA"/>
    <w:rsid w:val="00561689"/>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52B"/>
    <w:rsid w:val="00600D6A"/>
    <w:rsid w:val="0060143F"/>
    <w:rsid w:val="00601EF6"/>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BBB"/>
    <w:rsid w:val="00656E25"/>
    <w:rsid w:val="00657CE0"/>
    <w:rsid w:val="006600DF"/>
    <w:rsid w:val="006607AF"/>
    <w:rsid w:val="0066308D"/>
    <w:rsid w:val="00663728"/>
    <w:rsid w:val="0066557A"/>
    <w:rsid w:val="00666793"/>
    <w:rsid w:val="0066752C"/>
    <w:rsid w:val="00667625"/>
    <w:rsid w:val="00670205"/>
    <w:rsid w:val="00670A6B"/>
    <w:rsid w:val="00670E55"/>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00E"/>
    <w:rsid w:val="00846BC6"/>
    <w:rsid w:val="00852219"/>
    <w:rsid w:val="00852585"/>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4FD3"/>
    <w:rsid w:val="00885C3F"/>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28E0"/>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D7F35"/>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06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1141"/>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53C"/>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77CAB"/>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2913"/>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0F4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C7904"/>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4BC6"/>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1956"/>
    <w:rsid w:val="00FC2A18"/>
    <w:rsid w:val="00FC31A7"/>
    <w:rsid w:val="00FC31D1"/>
    <w:rsid w:val="00FC348A"/>
    <w:rsid w:val="00FC3FF3"/>
    <w:rsid w:val="00FC61B0"/>
    <w:rsid w:val="00FD0793"/>
    <w:rsid w:val="00FD0E4B"/>
    <w:rsid w:val="00FD0E80"/>
    <w:rsid w:val="00FD13DC"/>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7 do SWZ - Oświadczenie_doświadczenie PT+RBM.docx</dmsv2BaseFileName>
    <dmsv2BaseDisplayName xmlns="http://schemas.microsoft.com/sharepoint/v3">Załącznik nr 7 do SWZ - Oświadczenie_doświadczenie PT+RBM</dmsv2BaseDisplayName>
    <dmsv2SWPP2ObjectNumber xmlns="http://schemas.microsoft.com/sharepoint/v3">POST/DYS/OLD/GZ/03141/2025                        </dmsv2SWPP2ObjectNumber>
    <dmsv2SWPP2SumMD5 xmlns="http://schemas.microsoft.com/sharepoint/v3">8651acd2cf81b2eef1076a698b18729c</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23236035</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VMUH7Q3WANFY-911849798-10604</_dlc_DocId>
    <_dlc_DocIdUrl xmlns="a19cb1c7-c5c7-46d4-85ae-d83685407bba">
      <Url>https://swpp2.dms.gkpge.pl/sites/39/_layouts/15/DocIdRedir.aspx?ID=VMUH7Q3WANFY-911849798-10604</Url>
      <Description>VMUH7Q3WANFY-911849798-10604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36C6F136-B300-4267-B9FD-8EB71F35A2A2}"/>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A7ACBA07-E2B1-4117-9549-F28D20074176}">
  <ds:schemaRefs>
    <ds:schemaRef ds:uri="http://schemas.microsoft.com/sharepoint/events"/>
  </ds:schemaRefs>
</ds:datastoreItem>
</file>

<file path=customXml/itemProps6.xml><?xml version="1.0" encoding="utf-8"?>
<ds:datastoreItem xmlns:ds="http://schemas.openxmlformats.org/officeDocument/2006/customXml" ds:itemID="{BE3496D5-9E94-46E5-BA92-AC35315D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218</Words>
  <Characters>1311</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POST/DYS/OLD/GZ/01320/2022</dc:subject>
  <dc:creator>Kurpiewska Katarzyna [PGE S.A.]</dc:creator>
  <cp:lastModifiedBy>Chrzanowska Jolanta [PGE Dystr. O.Łódź]</cp:lastModifiedBy>
  <cp:revision>10</cp:revision>
  <cp:lastPrinted>2021-02-26T13:14:00Z</cp:lastPrinted>
  <dcterms:created xsi:type="dcterms:W3CDTF">2022-02-01T08:26:00Z</dcterms:created>
  <dcterms:modified xsi:type="dcterms:W3CDTF">2025-08-29T08:40:00Z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300c8c9b-a85a-4425-be43-d5eeeacd152e</vt:lpwstr>
  </property>
</Properties>
</file>